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29D53" w14:textId="632EDF10" w:rsidR="00622233" w:rsidRDefault="00622233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622233">
        <w:rPr>
          <w:rFonts w:ascii="Times New Roman" w:hAnsi="Times New Roman" w:cs="Times New Roman"/>
          <w:b/>
          <w:bCs/>
          <w:sz w:val="24"/>
          <w:szCs w:val="24"/>
          <w:lang w:val="lt-LT"/>
        </w:rPr>
        <w:t>ŠIAULIŲ LIEPORIŲ GIMNAZIJ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OS</w:t>
      </w:r>
    </w:p>
    <w:p w14:paraId="3C6E57BF" w14:textId="579CA649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5E219F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D6729A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38C0338A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5E219F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D6729A">
        <w:rPr>
          <w:rFonts w:ascii="Times New Roman" w:hAnsi="Times New Roman" w:cs="Times New Roman"/>
          <w:sz w:val="24"/>
          <w:szCs w:val="24"/>
          <w:lang w:val="lt-LT"/>
        </w:rPr>
        <w:t>liepos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06EF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6729A">
        <w:rPr>
          <w:rFonts w:ascii="Times New Roman" w:hAnsi="Times New Roman" w:cs="Times New Roman"/>
          <w:sz w:val="24"/>
          <w:szCs w:val="24"/>
          <w:lang w:val="lt-LT"/>
        </w:rPr>
        <w:t>27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F110CB5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22233" w:rsidRPr="00622233">
        <w:rPr>
          <w:rFonts w:ascii="Times New Roman" w:hAnsi="Times New Roman" w:cs="Times New Roman"/>
          <w:sz w:val="24"/>
          <w:szCs w:val="24"/>
          <w:lang w:val="lt-LT"/>
        </w:rPr>
        <w:t>Šiaulių Lieporių gimnazija</w:t>
      </w:r>
    </w:p>
    <w:p w14:paraId="1F4B8AE8" w14:textId="320EE285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22233" w:rsidRPr="00622233">
        <w:rPr>
          <w:rFonts w:ascii="Times New Roman" w:hAnsi="Times New Roman" w:cs="Times New Roman"/>
          <w:sz w:val="24"/>
          <w:szCs w:val="24"/>
          <w:lang w:val="lt-LT"/>
        </w:rPr>
        <w:t>190532324</w:t>
      </w:r>
    </w:p>
    <w:p w14:paraId="2EC96B06" w14:textId="19A47634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22233" w:rsidRPr="00622233">
        <w:rPr>
          <w:rFonts w:ascii="Times New Roman" w:hAnsi="Times New Roman" w:cs="Times New Roman"/>
          <w:sz w:val="24"/>
          <w:szCs w:val="24"/>
          <w:lang w:val="lt-LT"/>
        </w:rPr>
        <w:t>V.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22233" w:rsidRPr="00622233">
        <w:rPr>
          <w:rFonts w:ascii="Times New Roman" w:hAnsi="Times New Roman" w:cs="Times New Roman"/>
          <w:sz w:val="24"/>
          <w:szCs w:val="24"/>
          <w:lang w:val="lt-LT"/>
        </w:rPr>
        <w:t>Grinkevičiaus g. 22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035B23EB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1994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spalio 7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7CD61F71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vidurinis ugdymas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6E5E98A5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5E219F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D6729A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2B9EF426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E219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5425A4C3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E219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4FAD64A5" w14:textId="73A2A601" w:rsidR="006D12CA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5E219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</w:t>
      </w:r>
    </w:p>
    <w:p w14:paraId="163AE4F4" w14:textId="1B754522" w:rsidR="006F34B6" w:rsidRDefault="006D12CA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>
        <w:rPr>
          <w:rFonts w:ascii="Times New Roman" w:hAnsi="Times New Roman" w:cs="Times New Roman"/>
          <w:sz w:val="24"/>
          <w:szCs w:val="24"/>
          <w:lang w:val="lt-LT" w:eastAsia="lt-LT"/>
        </w:rPr>
        <w:t>finansų ministro 2008 m. gruodžio 22 d. įsakymo Nr. 1K-455 „Dėl Viešojo sektoriaus subjektų privalomojo bendrojo sąskaitų plano patvirtinimo“ pakeitimo” nuo 2026 m. sausio 1 d.  finansinių ataskaitų rinkiniams taikomas naujas sąskaitų planas.</w:t>
      </w:r>
      <w:r w:rsid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77777777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3579F941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22233" w:rsidRPr="00622233">
        <w:rPr>
          <w:rFonts w:ascii="Times New Roman" w:hAnsi="Times New Roman" w:cs="Times New Roman"/>
          <w:sz w:val="24"/>
          <w:szCs w:val="24"/>
          <w:lang w:val="lt-LT"/>
        </w:rPr>
        <w:t>Sigita Malinauskienė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4FB0D16A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B1D20" w14:textId="77777777" w:rsidR="00802BD4" w:rsidRDefault="00802BD4" w:rsidP="0087691B">
      <w:pPr>
        <w:spacing w:after="0" w:line="240" w:lineRule="auto"/>
      </w:pPr>
      <w:r>
        <w:separator/>
      </w:r>
    </w:p>
  </w:endnote>
  <w:endnote w:type="continuationSeparator" w:id="0">
    <w:p w14:paraId="4462DF61" w14:textId="77777777" w:rsidR="00802BD4" w:rsidRDefault="00802BD4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E5E31" w14:textId="77777777" w:rsidR="00802BD4" w:rsidRDefault="00802BD4" w:rsidP="0087691B">
      <w:pPr>
        <w:spacing w:after="0" w:line="240" w:lineRule="auto"/>
      </w:pPr>
      <w:r>
        <w:separator/>
      </w:r>
    </w:p>
  </w:footnote>
  <w:footnote w:type="continuationSeparator" w:id="0">
    <w:p w14:paraId="5EA9CD71" w14:textId="77777777" w:rsidR="00802BD4" w:rsidRDefault="00802BD4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94480214">
    <w:abstractNumId w:val="11"/>
  </w:num>
  <w:num w:numId="2" w16cid:durableId="748774933">
    <w:abstractNumId w:val="6"/>
  </w:num>
  <w:num w:numId="3" w16cid:durableId="1370107703">
    <w:abstractNumId w:val="0"/>
  </w:num>
  <w:num w:numId="4" w16cid:durableId="514343904">
    <w:abstractNumId w:val="1"/>
  </w:num>
  <w:num w:numId="5" w16cid:durableId="1533033650">
    <w:abstractNumId w:val="2"/>
  </w:num>
  <w:num w:numId="6" w16cid:durableId="104736695">
    <w:abstractNumId w:val="3"/>
  </w:num>
  <w:num w:numId="7" w16cid:durableId="676467070">
    <w:abstractNumId w:val="4"/>
  </w:num>
  <w:num w:numId="8" w16cid:durableId="58208509">
    <w:abstractNumId w:val="7"/>
  </w:num>
  <w:num w:numId="9" w16cid:durableId="692027031">
    <w:abstractNumId w:val="8"/>
  </w:num>
  <w:num w:numId="10" w16cid:durableId="1619873708">
    <w:abstractNumId w:val="5"/>
  </w:num>
  <w:num w:numId="11" w16cid:durableId="1954246084">
    <w:abstractNumId w:val="10"/>
  </w:num>
  <w:num w:numId="12" w16cid:durableId="703017715">
    <w:abstractNumId w:val="12"/>
  </w:num>
  <w:num w:numId="13" w16cid:durableId="1984239695">
    <w:abstractNumId w:val="13"/>
  </w:num>
  <w:num w:numId="14" w16cid:durableId="872039144">
    <w:abstractNumId w:val="15"/>
  </w:num>
  <w:num w:numId="15" w16cid:durableId="1043942322">
    <w:abstractNumId w:val="14"/>
  </w:num>
  <w:num w:numId="16" w16cid:durableId="20246277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F2002"/>
    <w:rsid w:val="0019395B"/>
    <w:rsid w:val="001E61D4"/>
    <w:rsid w:val="00204189"/>
    <w:rsid w:val="002112D2"/>
    <w:rsid w:val="00225D2A"/>
    <w:rsid w:val="00236AA6"/>
    <w:rsid w:val="002A4805"/>
    <w:rsid w:val="002E4859"/>
    <w:rsid w:val="002F17CE"/>
    <w:rsid w:val="00302E1F"/>
    <w:rsid w:val="003333C7"/>
    <w:rsid w:val="003C4B6B"/>
    <w:rsid w:val="00406EF5"/>
    <w:rsid w:val="00440BEC"/>
    <w:rsid w:val="004440DF"/>
    <w:rsid w:val="004464B6"/>
    <w:rsid w:val="004814DE"/>
    <w:rsid w:val="00482DEC"/>
    <w:rsid w:val="0049444F"/>
    <w:rsid w:val="00517325"/>
    <w:rsid w:val="005250B3"/>
    <w:rsid w:val="005512A2"/>
    <w:rsid w:val="00565E94"/>
    <w:rsid w:val="00577E61"/>
    <w:rsid w:val="00595BC5"/>
    <w:rsid w:val="005D1174"/>
    <w:rsid w:val="005D3DAF"/>
    <w:rsid w:val="005E181E"/>
    <w:rsid w:val="005E219F"/>
    <w:rsid w:val="00603997"/>
    <w:rsid w:val="00622233"/>
    <w:rsid w:val="00667BD0"/>
    <w:rsid w:val="00673959"/>
    <w:rsid w:val="006817C9"/>
    <w:rsid w:val="006C2793"/>
    <w:rsid w:val="006C6DB3"/>
    <w:rsid w:val="006D12CA"/>
    <w:rsid w:val="006F1AE7"/>
    <w:rsid w:val="006F34B6"/>
    <w:rsid w:val="00720297"/>
    <w:rsid w:val="007A3D5D"/>
    <w:rsid w:val="007F6E83"/>
    <w:rsid w:val="00802BD4"/>
    <w:rsid w:val="0087691B"/>
    <w:rsid w:val="008A6510"/>
    <w:rsid w:val="008C6FDA"/>
    <w:rsid w:val="009629F8"/>
    <w:rsid w:val="00991D95"/>
    <w:rsid w:val="009C639B"/>
    <w:rsid w:val="009D2378"/>
    <w:rsid w:val="00A05157"/>
    <w:rsid w:val="00A2283F"/>
    <w:rsid w:val="00A2525B"/>
    <w:rsid w:val="00A25ED5"/>
    <w:rsid w:val="00A303B7"/>
    <w:rsid w:val="00A45DC5"/>
    <w:rsid w:val="00AA7F94"/>
    <w:rsid w:val="00B121E0"/>
    <w:rsid w:val="00B1604D"/>
    <w:rsid w:val="00B4395C"/>
    <w:rsid w:val="00BB433F"/>
    <w:rsid w:val="00BF5AC2"/>
    <w:rsid w:val="00C0703D"/>
    <w:rsid w:val="00C91F92"/>
    <w:rsid w:val="00CE164F"/>
    <w:rsid w:val="00D21395"/>
    <w:rsid w:val="00D35E60"/>
    <w:rsid w:val="00D6729A"/>
    <w:rsid w:val="00D96AD0"/>
    <w:rsid w:val="00DA13C5"/>
    <w:rsid w:val="00DF3397"/>
    <w:rsid w:val="00E25722"/>
    <w:rsid w:val="00E45CD7"/>
    <w:rsid w:val="00E64BBE"/>
    <w:rsid w:val="00E71456"/>
    <w:rsid w:val="00EE3B8D"/>
    <w:rsid w:val="00EF58B4"/>
    <w:rsid w:val="00F171A0"/>
    <w:rsid w:val="00F44BD6"/>
    <w:rsid w:val="00F67582"/>
    <w:rsid w:val="00F703F8"/>
    <w:rsid w:val="00F82840"/>
    <w:rsid w:val="00F90513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2023-11-15T13:31:00Z</dcterms:created>
  <dc:creator>Renata Paškauskienė</dc:creator>
  <cp:lastModifiedBy>Admin SAC</cp:lastModifiedBy>
  <dcterms:modified xsi:type="dcterms:W3CDTF">2026-07-27T08:22:00Z</dcterms:modified>
  <cp:revision>10</cp:revision>
</cp:coreProperties>
</file>